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0EAB4E" w14:textId="1C781DD8" w:rsidR="00BE4C08" w:rsidRPr="00BE4C08" w:rsidRDefault="00BE4C08" w:rsidP="00CE23A8">
      <w:pPr>
        <w:widowControl w:val="0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6 do SWZ</w:t>
      </w:r>
    </w:p>
    <w:p w14:paraId="38CEB098" w14:textId="77777777" w:rsidR="00BE4C08" w:rsidRPr="00BE4C08" w:rsidRDefault="00BE4C08" w:rsidP="00BC550B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C59883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1CB8D62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38FBB58E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2B70D0F8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220D7F68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ADD6CEE" w14:textId="77777777" w:rsidR="00BE4C08" w:rsidRPr="00BE4C08" w:rsidRDefault="00BE4C08" w:rsidP="00BE4C08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1BA8D07D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3652FFC9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292B9A96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8D63ACC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1D9A5078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440DD373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6175C408" w14:textId="77777777" w:rsidR="00BE4C08" w:rsidRPr="00BE4C08" w:rsidRDefault="00BE4C08" w:rsidP="00BE4C08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7DEE5E43" w14:textId="6512B4DC" w:rsidR="00BE4C08" w:rsidRDefault="00BE4C08" w:rsidP="00BE4C08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 xml:space="preserve">NAZWA ZAMÓWIENIA: </w:t>
      </w:r>
      <w:r w:rsidR="00070765" w:rsidRPr="00070765">
        <w:rPr>
          <w:rFonts w:asciiTheme="majorHAnsi" w:hAnsiTheme="majorHAnsi" w:cs="Arial"/>
          <w:b/>
          <w:sz w:val="20"/>
          <w:szCs w:val="20"/>
        </w:rPr>
        <w:t>Przebudowa drogi gminnej nr 370102W w kierunku Suska</w:t>
      </w:r>
    </w:p>
    <w:p w14:paraId="490BD98C" w14:textId="77777777" w:rsidR="00FE5332" w:rsidRPr="00BE4C08" w:rsidRDefault="00FE5332" w:rsidP="00BE4C08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</w:p>
    <w:p w14:paraId="3CA33E1B" w14:textId="77777777" w:rsidR="00BE4C08" w:rsidRPr="00BE4C08" w:rsidRDefault="00BE4C08" w:rsidP="00BE4C08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534A2738" w14:textId="77777777" w:rsidTr="00067CBA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5D925EC2" w14:textId="77777777" w:rsidR="00BE4C08" w:rsidRPr="00BE4C08" w:rsidRDefault="00BE4C08" w:rsidP="00BE4C08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bCs/>
                <w:sz w:val="28"/>
                <w:szCs w:val="28"/>
              </w:rPr>
              <w:t>WYKAZ ROBÓT</w:t>
            </w:r>
          </w:p>
        </w:tc>
      </w:tr>
    </w:tbl>
    <w:p w14:paraId="5ECF7B04" w14:textId="77777777" w:rsidR="00BE4C08" w:rsidRPr="00BE4C08" w:rsidRDefault="00BE4C08" w:rsidP="00BE4C08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58AF22F7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  <w:r w:rsidRPr="00BE4C08">
        <w:rPr>
          <w:rFonts w:ascii="Cambria" w:hAnsi="Cambria" w:cs="Arial"/>
          <w:sz w:val="20"/>
          <w:szCs w:val="20"/>
        </w:rPr>
        <w:t>Wykonanych nie wcześniej niż w okresie ostatnich 5 lat, a jeżeli okres prowadzenia działalności jest krótszy – w tym okresie</w:t>
      </w:r>
    </w:p>
    <w:p w14:paraId="51DD47C1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p w14:paraId="311691C7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22"/>
        <w:tblW w:w="100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9"/>
        <w:gridCol w:w="1990"/>
        <w:gridCol w:w="1695"/>
        <w:gridCol w:w="2978"/>
      </w:tblGrid>
      <w:tr w:rsidR="00BE4C08" w:rsidRPr="00BE4C08" w14:paraId="5AFA0DCD" w14:textId="77777777" w:rsidTr="00067CBA">
        <w:trPr>
          <w:cantSplit/>
          <w:trHeight w:val="84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E350E4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0A30D40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L.p.</w:t>
            </w:r>
          </w:p>
          <w:p w14:paraId="7A402298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7C12F7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Zakres zrealizowanej dostawy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F03703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Wartość roboty budowlanej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57B7183" w14:textId="77777777" w:rsidR="00BE4C08" w:rsidRPr="00BE4C08" w:rsidRDefault="00BE4C08" w:rsidP="00BE4C08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Data i miejsce wykonania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E9F81" w14:textId="77777777" w:rsidR="00BE4C08" w:rsidRPr="00BE4C08" w:rsidRDefault="00BE4C08" w:rsidP="00BE4C08">
            <w:pPr>
              <w:widowControl w:val="0"/>
              <w:suppressAutoHyphens/>
              <w:snapToGrid w:val="0"/>
              <w:ind w:left="150" w:right="143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Nazwa i adres podmiotu na rzecz którego wykonywane były roboty budowlane</w:t>
            </w:r>
          </w:p>
        </w:tc>
      </w:tr>
      <w:tr w:rsidR="00BE4C08" w:rsidRPr="00BE4C08" w14:paraId="771A96F1" w14:textId="77777777" w:rsidTr="00067CBA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F047B7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2DFC13F2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A95E3EF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23562A6F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BA6994D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3E290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A275BA6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39EAA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  <w:tr w:rsidR="00BE4C08" w:rsidRPr="00BE4C08" w14:paraId="5540A757" w14:textId="77777777" w:rsidTr="00067CBA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21D8011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0C6EC9C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6FEDBE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3008065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54A6B99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30E9C4F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28F405D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51C6F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  <w:tr w:rsidR="00BE4C08" w:rsidRPr="00BE4C08" w14:paraId="5EB1E828" w14:textId="77777777" w:rsidTr="00067CBA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C60865B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0E0F0B0E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227E230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7F1D3DED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1FDD9BEB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3B352BA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796091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A80F5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</w:tbl>
    <w:p w14:paraId="6A24265D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  <w:bCs/>
          <w:sz w:val="22"/>
        </w:rPr>
      </w:pPr>
    </w:p>
    <w:p w14:paraId="07E0A3D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FA31B7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4C5225AD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067C42C8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681A9978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5F7E6DE1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  <w:bookmarkStart w:id="0" w:name="_GoBack"/>
      <w:bookmarkEnd w:id="0"/>
    </w:p>
    <w:p w14:paraId="104A300D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9221800" w14:textId="17D4A5B4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7BFF7118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11A28F4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4882D6" w14:textId="534CDBE2" w:rsidR="00BE4C08" w:rsidRPr="00C12584" w:rsidRDefault="00BE4C08" w:rsidP="00C12584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  <w:t>Wraz z załącznikiem nr 6 do SWZ Wykonawca zobowiązany jest załączyć dowody określające, iż roboty budowlane zostały wykonane lub są wykonywane należycie przy czym dowodami, o których mowa, są referencje bądź inne dokumenty wystawione przez podmiot, na rzecz którego roboty budowlane były wykonywane, a w przypadku świadczeń okresowych lub ciągłych są wykonywane.</w:t>
      </w:r>
    </w:p>
    <w:p w14:paraId="618D7E9C" w14:textId="77777777" w:rsidR="00362194" w:rsidRDefault="00362194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sectPr w:rsidR="00362194" w:rsidSect="005035F4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AAE54E" w14:textId="77777777" w:rsidR="00261FEA" w:rsidRDefault="00261FEA" w:rsidP="000F1DCF">
      <w:r>
        <w:separator/>
      </w:r>
    </w:p>
  </w:endnote>
  <w:endnote w:type="continuationSeparator" w:id="0">
    <w:p w14:paraId="748CB2EB" w14:textId="77777777" w:rsidR="00261FEA" w:rsidRDefault="00261FEA" w:rsidP="000F1DCF">
      <w:r>
        <w:continuationSeparator/>
      </w:r>
    </w:p>
  </w:endnote>
  <w:endnote w:type="continuationNotice" w:id="1">
    <w:p w14:paraId="5000E0C6" w14:textId="77777777" w:rsidR="00261FEA" w:rsidRDefault="00261F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19627F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1CF91D30" w:rsidR="0019627F" w:rsidRPr="008C0B6B" w:rsidRDefault="0019627F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="00070765" w:rsidRPr="00070765">
      <w:rPr>
        <w:rFonts w:ascii="Cambria" w:hAnsi="Cambria" w:cs="Arial"/>
        <w:sz w:val="16"/>
        <w:szCs w:val="16"/>
      </w:rPr>
      <w:t>Przebudowa drogi gminnej nr 370102W w kierunku Suska</w:t>
    </w:r>
  </w:p>
  <w:p w14:paraId="7AF084EC" w14:textId="30EB057D" w:rsidR="0019627F" w:rsidRPr="00B902C1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070765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19627F" w:rsidRDefault="00196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158430" w14:textId="77777777" w:rsidR="00261FEA" w:rsidRDefault="00261FEA" w:rsidP="000F1DCF">
      <w:r>
        <w:separator/>
      </w:r>
    </w:p>
  </w:footnote>
  <w:footnote w:type="continuationSeparator" w:id="0">
    <w:p w14:paraId="7A154713" w14:textId="77777777" w:rsidR="00261FEA" w:rsidRDefault="00261FEA" w:rsidP="000F1DCF">
      <w:r>
        <w:continuationSeparator/>
      </w:r>
    </w:p>
  </w:footnote>
  <w:footnote w:type="continuationNotice" w:id="1">
    <w:p w14:paraId="53E34913" w14:textId="77777777" w:rsidR="00261FEA" w:rsidRDefault="00261FEA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19627F" w:rsidRDefault="0019627F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6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1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6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7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5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8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4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3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2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3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5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8"/>
  </w:num>
  <w:num w:numId="3">
    <w:abstractNumId w:val="22"/>
  </w:num>
  <w:num w:numId="4">
    <w:abstractNumId w:val="7"/>
  </w:num>
  <w:num w:numId="5">
    <w:abstractNumId w:val="134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21"/>
  </w:num>
  <w:num w:numId="12">
    <w:abstractNumId w:val="26"/>
  </w:num>
  <w:num w:numId="13">
    <w:abstractNumId w:val="27"/>
  </w:num>
  <w:num w:numId="14">
    <w:abstractNumId w:val="55"/>
  </w:num>
  <w:num w:numId="15">
    <w:abstractNumId w:val="90"/>
  </w:num>
  <w:num w:numId="16">
    <w:abstractNumId w:val="91"/>
  </w:num>
  <w:num w:numId="17">
    <w:abstractNumId w:val="125"/>
  </w:num>
  <w:num w:numId="18">
    <w:abstractNumId w:val="69"/>
  </w:num>
  <w:num w:numId="19">
    <w:abstractNumId w:val="113"/>
  </w:num>
  <w:num w:numId="20">
    <w:abstractNumId w:val="150"/>
  </w:num>
  <w:num w:numId="21">
    <w:abstractNumId w:val="127"/>
  </w:num>
  <w:num w:numId="22">
    <w:abstractNumId w:val="140"/>
  </w:num>
  <w:num w:numId="23">
    <w:abstractNumId w:val="53"/>
  </w:num>
  <w:num w:numId="24">
    <w:abstractNumId w:val="81"/>
  </w:num>
  <w:num w:numId="25">
    <w:abstractNumId w:val="74"/>
  </w:num>
  <w:num w:numId="26">
    <w:abstractNumId w:val="30"/>
  </w:num>
  <w:num w:numId="27">
    <w:abstractNumId w:val="111"/>
  </w:num>
  <w:num w:numId="28">
    <w:abstractNumId w:val="24"/>
  </w:num>
  <w:num w:numId="29">
    <w:abstractNumId w:val="10"/>
  </w:num>
  <w:num w:numId="30">
    <w:abstractNumId w:val="106"/>
  </w:num>
  <w:num w:numId="31">
    <w:abstractNumId w:val="46"/>
  </w:num>
  <w:num w:numId="32">
    <w:abstractNumId w:val="13"/>
  </w:num>
  <w:num w:numId="33">
    <w:abstractNumId w:val="92"/>
  </w:num>
  <w:num w:numId="34">
    <w:abstractNumId w:val="23"/>
  </w:num>
  <w:num w:numId="35">
    <w:abstractNumId w:val="56"/>
  </w:num>
  <w:num w:numId="36">
    <w:abstractNumId w:val="38"/>
  </w:num>
  <w:num w:numId="37">
    <w:abstractNumId w:val="110"/>
  </w:num>
  <w:num w:numId="38">
    <w:abstractNumId w:val="89"/>
  </w:num>
  <w:num w:numId="39">
    <w:abstractNumId w:val="136"/>
  </w:num>
  <w:num w:numId="40">
    <w:abstractNumId w:val="37"/>
  </w:num>
  <w:num w:numId="41">
    <w:abstractNumId w:val="141"/>
  </w:num>
  <w:num w:numId="42">
    <w:abstractNumId w:val="132"/>
  </w:num>
  <w:num w:numId="43">
    <w:abstractNumId w:val="133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7"/>
  </w:num>
  <w:num w:numId="47">
    <w:abstractNumId w:val="100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6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5"/>
  </w:num>
  <w:num w:numId="61">
    <w:abstractNumId w:val="99"/>
  </w:num>
  <w:num w:numId="62">
    <w:abstractNumId w:val="119"/>
  </w:num>
  <w:num w:numId="63">
    <w:abstractNumId w:val="124"/>
  </w:num>
  <w:num w:numId="64">
    <w:abstractNumId w:val="138"/>
  </w:num>
  <w:num w:numId="65">
    <w:abstractNumId w:val="40"/>
  </w:num>
  <w:num w:numId="66">
    <w:abstractNumId w:val="61"/>
  </w:num>
  <w:num w:numId="67">
    <w:abstractNumId w:val="128"/>
  </w:num>
  <w:num w:numId="68">
    <w:abstractNumId w:val="120"/>
  </w:num>
  <w:num w:numId="69">
    <w:abstractNumId w:val="9"/>
  </w:num>
  <w:num w:numId="70">
    <w:abstractNumId w:val="65"/>
  </w:num>
  <w:num w:numId="71">
    <w:abstractNumId w:val="137"/>
  </w:num>
  <w:num w:numId="72">
    <w:abstractNumId w:val="143"/>
  </w:num>
  <w:num w:numId="73">
    <w:abstractNumId w:val="25"/>
  </w:num>
  <w:num w:numId="74">
    <w:abstractNumId w:val="8"/>
  </w:num>
  <w:num w:numId="75">
    <w:abstractNumId w:val="112"/>
  </w:num>
  <w:num w:numId="76">
    <w:abstractNumId w:val="84"/>
  </w:num>
  <w:num w:numId="77">
    <w:abstractNumId w:val="96"/>
  </w:num>
  <w:num w:numId="78">
    <w:abstractNumId w:val="50"/>
  </w:num>
  <w:num w:numId="79">
    <w:abstractNumId w:val="14"/>
  </w:num>
  <w:num w:numId="80">
    <w:abstractNumId w:val="103"/>
  </w:num>
  <w:num w:numId="81">
    <w:abstractNumId w:val="33"/>
  </w:num>
  <w:num w:numId="82">
    <w:abstractNumId w:val="108"/>
  </w:num>
  <w:num w:numId="83">
    <w:abstractNumId w:val="139"/>
  </w:num>
  <w:num w:numId="84">
    <w:abstractNumId w:val="144"/>
  </w:num>
  <w:num w:numId="85">
    <w:abstractNumId w:val="54"/>
  </w:num>
  <w:num w:numId="86">
    <w:abstractNumId w:val="118"/>
  </w:num>
  <w:num w:numId="87">
    <w:abstractNumId w:val="75"/>
  </w:num>
  <w:num w:numId="88">
    <w:abstractNumId w:val="52"/>
  </w:num>
  <w:num w:numId="89">
    <w:abstractNumId w:val="148"/>
  </w:num>
  <w:num w:numId="90">
    <w:abstractNumId w:val="19"/>
  </w:num>
  <w:num w:numId="91">
    <w:abstractNumId w:val="82"/>
  </w:num>
  <w:num w:numId="92">
    <w:abstractNumId w:val="12"/>
  </w:num>
  <w:num w:numId="93">
    <w:abstractNumId w:val="16"/>
  </w:num>
  <w:num w:numId="94">
    <w:abstractNumId w:val="115"/>
  </w:num>
  <w:num w:numId="95">
    <w:abstractNumId w:val="83"/>
  </w:num>
  <w:num w:numId="96">
    <w:abstractNumId w:val="48"/>
  </w:num>
  <w:num w:numId="97">
    <w:abstractNumId w:val="85"/>
  </w:num>
  <w:num w:numId="98">
    <w:abstractNumId w:val="101"/>
  </w:num>
  <w:num w:numId="99">
    <w:abstractNumId w:val="104"/>
  </w:num>
  <w:num w:numId="100">
    <w:abstractNumId w:val="39"/>
  </w:num>
  <w:num w:numId="101">
    <w:abstractNumId w:val="44"/>
  </w:num>
  <w:num w:numId="102">
    <w:abstractNumId w:val="87"/>
  </w:num>
  <w:num w:numId="103">
    <w:abstractNumId w:val="114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9"/>
  </w:num>
  <w:num w:numId="106">
    <w:abstractNumId w:val="73"/>
  </w:num>
  <w:num w:numId="107">
    <w:abstractNumId w:val="131"/>
  </w:num>
  <w:num w:numId="108">
    <w:abstractNumId w:val="147"/>
  </w:num>
  <w:num w:numId="109">
    <w:abstractNumId w:val="71"/>
  </w:num>
  <w:num w:numId="110">
    <w:abstractNumId w:val="28"/>
  </w:num>
  <w:num w:numId="111">
    <w:abstractNumId w:val="94"/>
  </w:num>
  <w:num w:numId="112">
    <w:abstractNumId w:val="149"/>
  </w:num>
  <w:num w:numId="113">
    <w:abstractNumId w:val="135"/>
  </w:num>
  <w:num w:numId="114">
    <w:abstractNumId w:val="41"/>
  </w:num>
  <w:num w:numId="115">
    <w:abstractNumId w:val="63"/>
  </w:num>
  <w:num w:numId="116">
    <w:abstractNumId w:val="67"/>
  </w:num>
  <w:num w:numId="117">
    <w:abstractNumId w:val="122"/>
  </w:num>
  <w:num w:numId="118">
    <w:abstractNumId w:val="79"/>
  </w:num>
  <w:num w:numId="119">
    <w:abstractNumId w:val="129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7"/>
  </w:num>
  <w:num w:numId="125">
    <w:abstractNumId w:val="64"/>
  </w:num>
  <w:num w:numId="126">
    <w:abstractNumId w:val="29"/>
  </w:num>
  <w:num w:numId="127">
    <w:abstractNumId w:val="126"/>
  </w:num>
  <w:num w:numId="128">
    <w:abstractNumId w:val="88"/>
  </w:num>
  <w:num w:numId="129">
    <w:abstractNumId w:val="123"/>
  </w:num>
  <w:num w:numId="130">
    <w:abstractNumId w:val="34"/>
  </w:num>
  <w:num w:numId="131">
    <w:abstractNumId w:val="11"/>
  </w:num>
  <w:num w:numId="132">
    <w:abstractNumId w:val="45"/>
  </w:num>
  <w:num w:numId="133">
    <w:abstractNumId w:val="86"/>
  </w:num>
  <w:num w:numId="134">
    <w:abstractNumId w:val="80"/>
  </w:num>
  <w:num w:numId="135">
    <w:abstractNumId w:val="102"/>
  </w:num>
  <w:num w:numId="136">
    <w:abstractNumId w:val="146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3"/>
  </w:num>
  <w:num w:numId="142">
    <w:abstractNumId w:val="107"/>
  </w:num>
  <w:num w:numId="143">
    <w:abstractNumId w:val="95"/>
  </w:num>
  <w:num w:numId="144">
    <w:abstractNumId w:val="78"/>
  </w:num>
  <w:num w:numId="145">
    <w:abstractNumId w:val="142"/>
  </w:num>
  <w:num w:numId="146">
    <w:abstractNumId w:val="130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76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7A3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1FEA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63D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437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65"/>
    <w:rsid w:val="00CE0FDC"/>
    <w:rsid w:val="00CE17E7"/>
    <w:rsid w:val="00CE20F2"/>
    <w:rsid w:val="00CE23A8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35D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54A"/>
    <w:rsid w:val="00E547B9"/>
    <w:rsid w:val="00E5559D"/>
    <w:rsid w:val="00E55756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9BB95-FF3D-4EF1-83E3-9C4B6F3A0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11760</TotalTime>
  <Pages>1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1620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171</cp:revision>
  <cp:lastPrinted>2026-03-04T08:58:00Z</cp:lastPrinted>
  <dcterms:created xsi:type="dcterms:W3CDTF">2020-11-28T11:17:00Z</dcterms:created>
  <dcterms:modified xsi:type="dcterms:W3CDTF">2026-05-20T12:23:00Z</dcterms:modified>
</cp:coreProperties>
</file>